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27" w:rsidRPr="007B600E" w:rsidRDefault="00F82A27" w:rsidP="00F82A27">
      <w:pPr>
        <w:spacing w:line="360" w:lineRule="auto"/>
        <w:ind w:firstLineChars="395" w:firstLine="1269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能力提升练（三</w:t>
      </w:r>
      <w:r w:rsidRPr="007B600E">
        <w:rPr>
          <w:rFonts w:hint="eastAsia"/>
          <w:b/>
          <w:sz w:val="32"/>
          <w:szCs w:val="32"/>
        </w:rPr>
        <w:t>）（外研版七年级上册）</w:t>
      </w:r>
    </w:p>
    <w:p w:rsidR="00F82A27" w:rsidRDefault="00F82A27" w:rsidP="00F82A27">
      <w:pPr>
        <w:spacing w:line="360" w:lineRule="auto"/>
      </w:pPr>
      <w:r>
        <w:t>Module 2        Unit 3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>(20</w:t>
      </w:r>
      <w:r>
        <w:rPr>
          <w:rFonts w:hint="eastAsia"/>
        </w:rPr>
        <w:t>分钟</w:t>
      </w:r>
      <w:r>
        <w:rPr>
          <w:rFonts w:hint="eastAsia"/>
        </w:rPr>
        <w:t xml:space="preserve">      50</w:t>
      </w:r>
      <w:r>
        <w:rPr>
          <w:rFonts w:hint="eastAsia"/>
        </w:rPr>
        <w:t>分</w:t>
      </w:r>
      <w:r>
        <w:rPr>
          <w:rFonts w:hint="eastAsia"/>
        </w:rPr>
        <w:t xml:space="preserve">) 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>Ⅰ</w:t>
      </w:r>
      <w:r>
        <w:rPr>
          <w:rFonts w:hint="eastAsia"/>
        </w:rPr>
        <w:t xml:space="preserve">. </w:t>
      </w:r>
      <w:r>
        <w:rPr>
          <w:rFonts w:hint="eastAsia"/>
        </w:rPr>
        <w:t>根据句意及首字母提示完成单词（</w:t>
      </w:r>
      <w:r>
        <w:rPr>
          <w:rFonts w:hint="eastAsia"/>
        </w:rPr>
        <w:t>3</w:t>
      </w:r>
      <w:r>
        <w:rPr>
          <w:rFonts w:hint="eastAsia"/>
        </w:rPr>
        <w:t>分钟，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分）</w:t>
      </w:r>
    </w:p>
    <w:p w:rsidR="00F82A27" w:rsidRDefault="00F82A27" w:rsidP="00F82A27">
      <w:pPr>
        <w:spacing w:line="360" w:lineRule="auto"/>
      </w:pPr>
      <w:r>
        <w:t xml:space="preserve">1. My English teacher isn’t in the classroom now.  She is in her o_____ . </w:t>
      </w:r>
    </w:p>
    <w:p w:rsidR="00F82A27" w:rsidRDefault="00F82A27" w:rsidP="00F82A27">
      <w:pPr>
        <w:spacing w:line="360" w:lineRule="auto"/>
      </w:pPr>
      <w:r>
        <w:t xml:space="preserve">2. Jane works in a h_____ .  She is a good doctor. </w:t>
      </w:r>
    </w:p>
    <w:p w:rsidR="00F82A27" w:rsidRDefault="00F82A27" w:rsidP="00F82A27">
      <w:pPr>
        <w:spacing w:line="360" w:lineRule="auto"/>
      </w:pPr>
      <w:r>
        <w:t xml:space="preserve">3. My mother is a Chinese teacher in a u_____ in </w:t>
      </w:r>
      <w:smartTag w:uri="urn:schemas-microsoft-com:office:smarttags" w:element="chmetcnv">
        <w:smartTag w:uri="urn:schemas-microsoft-com:office:smarttags" w:element="City">
          <w:r>
            <w:t>Beijing</w:t>
          </w:r>
        </w:smartTag>
      </w:smartTag>
      <w:r>
        <w:t xml:space="preserve">. </w:t>
      </w:r>
    </w:p>
    <w:p w:rsidR="00F82A27" w:rsidRDefault="00F82A27" w:rsidP="00F82A27">
      <w:pPr>
        <w:spacing w:line="360" w:lineRule="auto"/>
      </w:pPr>
      <w:r>
        <w:t xml:space="preserve">4. This is a photo of my f_____.  These are my parents. </w:t>
      </w:r>
    </w:p>
    <w:p w:rsidR="00F82A27" w:rsidRDefault="00F82A27" w:rsidP="00F82A27">
      <w:pPr>
        <w:spacing w:line="360" w:lineRule="auto"/>
      </w:pPr>
      <w:r>
        <w:t xml:space="preserve">5. This is a good hotel.  Tom’s father is a m_____ in the hotel. 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1. office      2. hospital       3. university        4. family</w:t>
      </w:r>
    </w:p>
    <w:p w:rsidR="00F82A27" w:rsidRDefault="00F82A27" w:rsidP="00F82A27">
      <w:pPr>
        <w:spacing w:line="360" w:lineRule="auto"/>
      </w:pPr>
      <w:r>
        <w:t>5. manager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>Ⅱ</w:t>
      </w:r>
      <w:r>
        <w:rPr>
          <w:rFonts w:hint="eastAsia"/>
        </w:rPr>
        <w:t xml:space="preserve">. </w:t>
      </w:r>
      <w:r>
        <w:rPr>
          <w:rFonts w:hint="eastAsia"/>
        </w:rPr>
        <w:t>单项选择（</w:t>
      </w:r>
      <w:r>
        <w:rPr>
          <w:rFonts w:hint="eastAsia"/>
        </w:rPr>
        <w:t>3</w:t>
      </w:r>
      <w:r>
        <w:rPr>
          <w:rFonts w:hint="eastAsia"/>
        </w:rPr>
        <w:t>分钟，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F82A27" w:rsidRDefault="00F82A27" w:rsidP="00F82A27">
      <w:pPr>
        <w:spacing w:line="360" w:lineRule="auto"/>
      </w:pPr>
      <w:r>
        <w:t xml:space="preserve">1. This is _____ Chinese teacher.  He is very good to us. </w:t>
      </w:r>
    </w:p>
    <w:p w:rsidR="00F82A27" w:rsidRDefault="00F82A27" w:rsidP="00F82A27">
      <w:pPr>
        <w:spacing w:line="360" w:lineRule="auto"/>
      </w:pPr>
      <w:r>
        <w:t>A. we                           B. our</w:t>
      </w:r>
    </w:p>
    <w:p w:rsidR="00F82A27" w:rsidRDefault="00F82A27" w:rsidP="00F82A27">
      <w:pPr>
        <w:spacing w:line="360" w:lineRule="auto"/>
      </w:pPr>
      <w:r>
        <w:t>C. us                            D. ours</w:t>
      </w:r>
    </w:p>
    <w:p w:rsidR="00F82A27" w:rsidRDefault="00F82A27" w:rsidP="00F82A27">
      <w:pPr>
        <w:spacing w:line="360" w:lineRule="auto"/>
      </w:pPr>
      <w:r>
        <w:t xml:space="preserve">2. —Can you ride a bike? </w:t>
      </w:r>
    </w:p>
    <w:p w:rsidR="00F82A27" w:rsidRDefault="00F82A27" w:rsidP="00F82A27">
      <w:pPr>
        <w:spacing w:line="360" w:lineRule="auto"/>
      </w:pPr>
      <w:r>
        <w:t xml:space="preserve">—No,  I _____ . </w:t>
      </w:r>
    </w:p>
    <w:p w:rsidR="00F82A27" w:rsidRDefault="00F82A27" w:rsidP="00F82A27">
      <w:pPr>
        <w:spacing w:line="360" w:lineRule="auto"/>
      </w:pPr>
      <w:r>
        <w:t>A. am not                   B. can’t</w:t>
      </w:r>
    </w:p>
    <w:p w:rsidR="00F82A27" w:rsidRDefault="00F82A27" w:rsidP="00F82A27">
      <w:pPr>
        <w:spacing w:line="360" w:lineRule="auto"/>
      </w:pPr>
      <w:r>
        <w:t>C. isn’t                        D. aren’t</w:t>
      </w:r>
    </w:p>
    <w:p w:rsidR="00F82A27" w:rsidRDefault="00F82A27" w:rsidP="00F82A27">
      <w:pPr>
        <w:spacing w:line="360" w:lineRule="auto"/>
      </w:pPr>
      <w:r>
        <w:t xml:space="preserve">3. David’s brother is a teacher.  He works in a _____ . </w:t>
      </w:r>
    </w:p>
    <w:p w:rsidR="00F82A27" w:rsidRDefault="00F82A27" w:rsidP="00F82A27">
      <w:pPr>
        <w:spacing w:line="360" w:lineRule="auto"/>
      </w:pPr>
      <w:r>
        <w:t xml:space="preserve">A. factory                         B. hospital  </w:t>
      </w:r>
    </w:p>
    <w:p w:rsidR="00F82A27" w:rsidRDefault="00F82A27" w:rsidP="00F82A27">
      <w:pPr>
        <w:spacing w:line="360" w:lineRule="auto"/>
      </w:pPr>
      <w:r>
        <w:t>C. university                    D. hotel</w:t>
      </w:r>
    </w:p>
    <w:p w:rsidR="00F82A27" w:rsidRDefault="00F82A27" w:rsidP="00F82A27">
      <w:pPr>
        <w:spacing w:line="360" w:lineRule="auto"/>
      </w:pPr>
      <w:r>
        <w:t xml:space="preserve">4. They are _____ in a factory. </w:t>
      </w:r>
    </w:p>
    <w:p w:rsidR="00F82A27" w:rsidRDefault="00F82A27" w:rsidP="00F82A27">
      <w:pPr>
        <w:spacing w:line="360" w:lineRule="auto"/>
      </w:pPr>
      <w:r>
        <w:t xml:space="preserve"> A. factory workers              B. a factory worker  </w:t>
      </w:r>
    </w:p>
    <w:p w:rsidR="00F82A27" w:rsidRDefault="00F82A27" w:rsidP="00F82A27">
      <w:pPr>
        <w:spacing w:line="360" w:lineRule="auto"/>
      </w:pPr>
      <w:r>
        <w:t xml:space="preserve"> C. factories workers            D. factories worker</w:t>
      </w:r>
    </w:p>
    <w:p w:rsidR="00F82A27" w:rsidRDefault="00F82A27" w:rsidP="00F82A27">
      <w:pPr>
        <w:spacing w:line="360" w:lineRule="auto"/>
      </w:pPr>
      <w:r>
        <w:t xml:space="preserve">5. —_____ ? </w:t>
      </w:r>
    </w:p>
    <w:p w:rsidR="00F82A27" w:rsidRDefault="00F82A27" w:rsidP="00F82A27">
      <w:pPr>
        <w:spacing w:line="360" w:lineRule="auto"/>
      </w:pPr>
      <w:r>
        <w:t xml:space="preserve">—He is a hotel manager. </w:t>
      </w:r>
    </w:p>
    <w:p w:rsidR="00F82A27" w:rsidRDefault="00F82A27" w:rsidP="00F82A27">
      <w:pPr>
        <w:spacing w:line="360" w:lineRule="auto"/>
      </w:pPr>
      <w:r>
        <w:lastRenderedPageBreak/>
        <w:t>A. Where is he                           B. How old is he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t>C. Where is he from                  D. What’s his job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>BBCAD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>Ⅲ</w:t>
      </w:r>
      <w:r>
        <w:rPr>
          <w:rFonts w:hint="eastAsia"/>
        </w:rPr>
        <w:t xml:space="preserve">. </w:t>
      </w:r>
      <w:r>
        <w:rPr>
          <w:rFonts w:hint="eastAsia"/>
        </w:rPr>
        <w:t>完成句子（</w:t>
      </w:r>
      <w:r>
        <w:rPr>
          <w:rFonts w:hint="eastAsia"/>
        </w:rPr>
        <w:t>3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——她会说日语吗</w:t>
      </w:r>
      <w:r>
        <w:rPr>
          <w:rFonts w:hint="eastAsia"/>
        </w:rPr>
        <w:t xml:space="preserve">? </w:t>
      </w:r>
    </w:p>
    <w:p w:rsidR="00F82A27" w:rsidRDefault="00F82A27" w:rsidP="00F82A27">
      <w:pPr>
        <w:spacing w:line="360" w:lineRule="auto"/>
      </w:pPr>
      <w:r>
        <w:t xml:space="preserve">—_____  she _____ Japanese? 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>——是的</w:t>
      </w:r>
      <w:r>
        <w:rPr>
          <w:rFonts w:hint="eastAsia"/>
        </w:rPr>
        <w:t xml:space="preserve">,  </w:t>
      </w:r>
      <w:r>
        <w:rPr>
          <w:rFonts w:hint="eastAsia"/>
        </w:rPr>
        <w:t>她会。</w:t>
      </w:r>
    </w:p>
    <w:p w:rsidR="00F82A27" w:rsidRDefault="00F82A27" w:rsidP="00F82A27">
      <w:pPr>
        <w:spacing w:line="360" w:lineRule="auto"/>
      </w:pPr>
      <w:r>
        <w:t xml:space="preserve">—Yes,  she _____ . 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他们不会弹钢琴和骑马。</w:t>
      </w:r>
    </w:p>
    <w:p w:rsidR="00F82A27" w:rsidRDefault="00F82A27" w:rsidP="00F82A27">
      <w:pPr>
        <w:spacing w:line="360" w:lineRule="auto"/>
      </w:pPr>
      <w:r>
        <w:t xml:space="preserve">They _____ play the piano _____ ride a horse. 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1. Can;  speak;  can               2. can</w:t>
      </w:r>
      <w:r>
        <w:rPr>
          <w:rFonts w:hint="eastAsia"/>
        </w:rPr>
        <w:t>’</w:t>
      </w:r>
      <w:r>
        <w:rPr>
          <w:rFonts w:hint="eastAsia"/>
        </w:rPr>
        <w:t>t;  or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欢迎贝蒂来到我们学校。</w:t>
      </w:r>
    </w:p>
    <w:p w:rsidR="00F82A27" w:rsidRDefault="00F82A27" w:rsidP="00F82A27">
      <w:pPr>
        <w:spacing w:line="360" w:lineRule="auto"/>
      </w:pPr>
      <w:r>
        <w:t xml:space="preserve">_____ Betty _____ our school. 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我父亲是北京国际学校的一名教师。</w:t>
      </w:r>
    </w:p>
    <w:p w:rsidR="00F82A27" w:rsidRDefault="00F82A27" w:rsidP="00F82A27">
      <w:pPr>
        <w:spacing w:line="360" w:lineRule="auto"/>
      </w:pPr>
      <w:r>
        <w:t xml:space="preserve">My father is a teacher _____ </w:t>
      </w:r>
      <w:smartTag w:uri="urn:schemas-microsoft-com:office:smarttags" w:element="chmetcnv">
        <w:smartTag w:uri="urn:schemas-microsoft-com:office:smarttags" w:element="PlaceName">
          <w:r>
            <w:t>Beijing</w:t>
          </w:r>
        </w:smartTag>
        <w:r>
          <w:t xml:space="preserve"> </w:t>
        </w:r>
        <w:smartTag w:uri="urn:schemas-microsoft-com:office:smarttags" w:element="PlaceName">
          <w:r>
            <w:t>_____</w:t>
          </w:r>
        </w:smartTag>
        <w:r>
          <w:t xml:space="preserve"> </w:t>
        </w:r>
        <w:smartTag w:uri="urn:schemas-microsoft-com:office:smarttags" w:element="PlaceType">
          <w:r>
            <w:t>School</w:t>
          </w:r>
        </w:smartTag>
      </w:smartTag>
      <w:r>
        <w:t xml:space="preserve">. 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大明的父母是做什么的？</w:t>
      </w:r>
    </w:p>
    <w:p w:rsidR="00F82A27" w:rsidRDefault="00F82A27" w:rsidP="00F82A27">
      <w:pPr>
        <w:spacing w:line="360" w:lineRule="auto"/>
      </w:pPr>
      <w:r>
        <w:t xml:space="preserve"> _____ are Daming’s _____ ? 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3. Welcome;  to          4. at;  International</w:t>
      </w:r>
    </w:p>
    <w:p w:rsidR="00F82A27" w:rsidRDefault="00F82A27" w:rsidP="00F82A27">
      <w:pPr>
        <w:spacing w:line="360" w:lineRule="auto"/>
      </w:pPr>
      <w:r>
        <w:t>5. What;  parents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>Ⅳ</w:t>
      </w:r>
      <w:r>
        <w:rPr>
          <w:rFonts w:hint="eastAsia"/>
        </w:rPr>
        <w:t xml:space="preserve">. </w:t>
      </w:r>
      <w:r>
        <w:rPr>
          <w:rFonts w:hint="eastAsia"/>
        </w:rPr>
        <w:t>补全对话，每空一词（</w:t>
      </w:r>
      <w:r>
        <w:rPr>
          <w:rFonts w:hint="eastAsia"/>
        </w:rPr>
        <w:t>3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F82A27" w:rsidRDefault="00F82A27" w:rsidP="00F82A27">
      <w:pPr>
        <w:spacing w:line="360" w:lineRule="auto"/>
      </w:pPr>
      <w:r>
        <w:t xml:space="preserve">A:  Hello.      1     to our school.     2     are you    3     ? </w:t>
      </w:r>
    </w:p>
    <w:p w:rsidR="00F82A27" w:rsidRDefault="00F82A27" w:rsidP="00F82A27">
      <w:pPr>
        <w:spacing w:line="360" w:lineRule="auto"/>
      </w:pPr>
      <w:r>
        <w:t xml:space="preserve">B:  We are from </w:t>
      </w:r>
      <w:smartTag w:uri="urn:schemas-microsoft-com:office:smarttags" w:element="chmetcnv">
        <w:smartTag w:uri="urn:schemas-microsoft-com:office:smarttags" w:element="City">
          <w:r>
            <w:t>Beijing</w:t>
          </w:r>
        </w:smartTag>
      </w:smartTag>
      <w:r>
        <w:t xml:space="preserve">. </w:t>
      </w:r>
    </w:p>
    <w:p w:rsidR="00F82A27" w:rsidRDefault="00F82A27" w:rsidP="00F82A27">
      <w:pPr>
        <w:spacing w:line="360" w:lineRule="auto"/>
      </w:pPr>
      <w:r>
        <w:t xml:space="preserve">A:     4           5    are you? </w:t>
      </w:r>
    </w:p>
    <w:p w:rsidR="00F82A27" w:rsidRDefault="00F82A27" w:rsidP="00F82A27">
      <w:pPr>
        <w:spacing w:line="360" w:lineRule="auto"/>
      </w:pPr>
      <w:r>
        <w:t xml:space="preserve">B:  We are eleven.  We are students of </w:t>
      </w:r>
      <w:smartTag w:uri="urn:schemas-microsoft-com:office:smarttags" w:element="chmetcnv">
        <w:smartTag w:uri="urn:schemas-microsoft-com:office:smarttags" w:element="PlaceName">
          <w:r>
            <w:t>Yuxin</w:t>
          </w:r>
        </w:smartTag>
        <w:r>
          <w:t xml:space="preserve"> </w:t>
        </w:r>
        <w:smartTag w:uri="urn:schemas-microsoft-com:office:smarttags" w:element="PlaceType">
          <w:r>
            <w:t>Middle School</w:t>
          </w:r>
        </w:smartTag>
      </w:smartTag>
      <w:r>
        <w:t xml:space="preserve">. </w:t>
      </w:r>
    </w:p>
    <w:p w:rsidR="00F82A27" w:rsidRDefault="00F82A27" w:rsidP="00F82A27">
      <w:pPr>
        <w:spacing w:line="360" w:lineRule="auto"/>
      </w:pPr>
      <w:r>
        <w:t xml:space="preserve">A:  Can you     6      English?  </w:t>
      </w:r>
    </w:p>
    <w:p w:rsidR="00F82A27" w:rsidRDefault="00F82A27" w:rsidP="00F82A27">
      <w:pPr>
        <w:spacing w:line="360" w:lineRule="auto"/>
      </w:pPr>
      <w:r>
        <w:t xml:space="preserve">B:  Yes,  we can. And we can speak some Japanese. </w:t>
      </w:r>
    </w:p>
    <w:p w:rsidR="00F82A27" w:rsidRDefault="00F82A27" w:rsidP="00F82A27">
      <w:pPr>
        <w:spacing w:line="360" w:lineRule="auto"/>
      </w:pPr>
      <w:r>
        <w:t xml:space="preserve">A:  Can you     7      ? </w:t>
      </w:r>
    </w:p>
    <w:p w:rsidR="00F82A27" w:rsidRDefault="00F82A27" w:rsidP="00F82A27">
      <w:pPr>
        <w:spacing w:line="360" w:lineRule="auto"/>
      </w:pPr>
      <w:r>
        <w:t xml:space="preserve">B:  Yes,  we can.  We can sing     8      English and Chinese. </w:t>
      </w:r>
    </w:p>
    <w:p w:rsidR="00F82A27" w:rsidRDefault="00F82A27" w:rsidP="00F82A27">
      <w:pPr>
        <w:spacing w:line="360" w:lineRule="auto"/>
      </w:pPr>
      <w:r>
        <w:lastRenderedPageBreak/>
        <w:t xml:space="preserve">A:  Can you     9      the piano? </w:t>
      </w:r>
    </w:p>
    <w:p w:rsidR="00F82A27" w:rsidRDefault="00F82A27" w:rsidP="00F82A27">
      <w:pPr>
        <w:spacing w:line="360" w:lineRule="auto"/>
      </w:pPr>
      <w:r>
        <w:t xml:space="preserve">B:  No,  we can’t.  But our parents     10    . </w:t>
      </w:r>
    </w:p>
    <w:p w:rsidR="00F82A27" w:rsidRDefault="00F82A27" w:rsidP="00F82A27">
      <w:pPr>
        <w:spacing w:line="360" w:lineRule="auto"/>
      </w:pPr>
      <w:r>
        <w:t xml:space="preserve">1. _____  2. _____  3. _____  4. _____  5. _____ </w:t>
      </w:r>
    </w:p>
    <w:p w:rsidR="00F82A27" w:rsidRDefault="00F82A27" w:rsidP="00F82A27">
      <w:pPr>
        <w:spacing w:line="360" w:lineRule="auto"/>
      </w:pPr>
      <w:r>
        <w:t xml:space="preserve">6. _____  7. _____  8. _____  9. _____  10. _____ </w:t>
      </w:r>
    </w:p>
    <w:p w:rsidR="00F82A27" w:rsidRDefault="00F82A27" w:rsidP="00F82A27">
      <w:pPr>
        <w:spacing w:line="360" w:lineRule="auto"/>
      </w:pPr>
      <w:r>
        <w:rPr>
          <w:rFonts w:hint="eastAsia"/>
        </w:rPr>
        <w:t>答案：</w:t>
      </w:r>
      <w:r>
        <w:rPr>
          <w:rFonts w:hint="eastAsia"/>
        </w:rPr>
        <w:t xml:space="preserve">1. </w:t>
      </w:r>
      <w:r>
        <w:t>Welcome         2. Where       3. from         4. How</w:t>
      </w:r>
    </w:p>
    <w:p w:rsidR="00F82A27" w:rsidRDefault="00F82A27" w:rsidP="00F82A27">
      <w:pPr>
        <w:spacing w:line="360" w:lineRule="auto"/>
      </w:pPr>
      <w:r>
        <w:t>5. old      6. speak    7. sing      8. in     9. play      10. can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>Ⅴ</w:t>
      </w:r>
      <w:r>
        <w:rPr>
          <w:rFonts w:hint="eastAsia"/>
        </w:rPr>
        <w:t xml:space="preserve">. </w:t>
      </w:r>
      <w:r>
        <w:rPr>
          <w:rFonts w:hint="eastAsia"/>
        </w:rPr>
        <w:t>看图完成句子</w:t>
      </w:r>
      <w:r>
        <w:rPr>
          <w:rFonts w:hint="eastAsia"/>
        </w:rPr>
        <w:t>(3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F82A27" w:rsidRDefault="00F82A27" w:rsidP="00F82A27">
      <w:pPr>
        <w:spacing w:line="360" w:lineRule="auto"/>
      </w:pPr>
      <w:r>
        <w:t xml:space="preserve">                               </w:t>
      </w:r>
    </w:p>
    <w:p w:rsidR="00F82A27" w:rsidRDefault="00F82A27" w:rsidP="00F82A27">
      <w:pPr>
        <w:spacing w:line="360" w:lineRule="auto"/>
      </w:pPr>
      <w:r>
        <w:t xml:space="preserve">  1. She can _____ . </w:t>
      </w:r>
    </w:p>
    <w:p w:rsidR="00F82A27" w:rsidRDefault="00F82A27" w:rsidP="00F82A27">
      <w:pPr>
        <w:spacing w:line="360" w:lineRule="auto"/>
      </w:pPr>
      <w:r>
        <w:t xml:space="preserve">      </w:t>
      </w:r>
      <w:r>
        <w:rPr>
          <w:noProof/>
        </w:rPr>
        <w:drawing>
          <wp:inline distT="0" distB="0" distL="0" distR="0">
            <wp:extent cx="1092200" cy="1117600"/>
            <wp:effectExtent l="1905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111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A27" w:rsidRDefault="00F82A27" w:rsidP="00F82A27">
      <w:pPr>
        <w:spacing w:line="360" w:lineRule="auto"/>
      </w:pPr>
    </w:p>
    <w:p w:rsidR="00F82A27" w:rsidRDefault="00F82A27" w:rsidP="00F82A27">
      <w:pPr>
        <w:spacing w:line="360" w:lineRule="auto"/>
      </w:pPr>
      <w:r>
        <w:t xml:space="preserve"> 2. They can _____ . </w:t>
      </w:r>
    </w:p>
    <w:p w:rsidR="00F82A27" w:rsidRDefault="00F82A27" w:rsidP="00F82A27">
      <w:pPr>
        <w:spacing w:line="360" w:lineRule="auto"/>
        <w:ind w:firstLineChars="300" w:firstLine="630"/>
      </w:pPr>
      <w:r>
        <w:rPr>
          <w:noProof/>
        </w:rPr>
        <w:drawing>
          <wp:inline distT="0" distB="0" distL="0" distR="0">
            <wp:extent cx="1117600" cy="1193800"/>
            <wp:effectExtent l="19050" t="0" r="635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119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1. sing             2. swim</w:t>
      </w:r>
    </w:p>
    <w:p w:rsidR="00F82A27" w:rsidRDefault="00F82A27" w:rsidP="00F82A27">
      <w:pPr>
        <w:spacing w:line="360" w:lineRule="auto"/>
      </w:pPr>
      <w:r>
        <w:t xml:space="preserve">3. They can _____ _____ . 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1295400" cy="1384300"/>
            <wp:effectExtent l="1905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A27" w:rsidRDefault="00F82A27" w:rsidP="00F82A27">
      <w:pPr>
        <w:spacing w:line="360" w:lineRule="auto"/>
      </w:pPr>
      <w:r>
        <w:rPr>
          <w:rFonts w:hint="eastAsia"/>
        </w:rPr>
        <w:t>3. play football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t xml:space="preserve">                               </w:t>
      </w:r>
    </w:p>
    <w:p w:rsidR="00F82A27" w:rsidRDefault="00F82A27" w:rsidP="00F82A27">
      <w:pPr>
        <w:spacing w:line="360" w:lineRule="auto"/>
      </w:pPr>
      <w:r>
        <w:lastRenderedPageBreak/>
        <w:t xml:space="preserve">4. She can _____ _____ _____ . </w:t>
      </w:r>
    </w:p>
    <w:p w:rsidR="00F82A27" w:rsidRDefault="00F82A27" w:rsidP="00F82A27">
      <w:pPr>
        <w:spacing w:line="360" w:lineRule="auto"/>
      </w:pPr>
      <w:r>
        <w:t xml:space="preserve">                                  </w:t>
      </w:r>
    </w:p>
    <w:p w:rsidR="00F82A27" w:rsidRDefault="00F82A27" w:rsidP="00F82A27">
      <w:pPr>
        <w:spacing w:line="360" w:lineRule="auto"/>
      </w:pPr>
      <w:r>
        <w:rPr>
          <w:noProof/>
        </w:rPr>
        <w:drawing>
          <wp:inline distT="0" distB="0" distL="0" distR="0">
            <wp:extent cx="1244600" cy="1358900"/>
            <wp:effectExtent l="19050" t="0" r="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135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       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>4. play the piano</w:t>
      </w:r>
    </w:p>
    <w:p w:rsidR="00F82A27" w:rsidRDefault="00F82A27" w:rsidP="00F82A27">
      <w:pPr>
        <w:spacing w:line="360" w:lineRule="auto"/>
      </w:pPr>
      <w:r>
        <w:t>5. He can _____ _____ .</w:t>
      </w:r>
    </w:p>
    <w:p w:rsidR="00F82A27" w:rsidRDefault="00F82A27" w:rsidP="00F82A27">
      <w:pPr>
        <w:spacing w:line="360" w:lineRule="auto"/>
      </w:pPr>
      <w:r>
        <w:rPr>
          <w:noProof/>
        </w:rPr>
        <w:drawing>
          <wp:inline distT="0" distB="0" distL="0" distR="0">
            <wp:extent cx="1130300" cy="1168400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116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答案：</w:t>
      </w:r>
      <w:r>
        <w:rPr>
          <w:rFonts w:hint="eastAsia"/>
        </w:rPr>
        <w:t xml:space="preserve">  speak English</w:t>
      </w:r>
    </w:p>
    <w:p w:rsidR="00F82A27" w:rsidRDefault="00F82A27" w:rsidP="00F82A27">
      <w:pPr>
        <w:spacing w:line="360" w:lineRule="auto"/>
        <w:rPr>
          <w:rFonts w:hint="eastAsia"/>
        </w:rPr>
      </w:pPr>
      <w:r>
        <w:rPr>
          <w:rFonts w:hint="eastAsia"/>
        </w:rPr>
        <w:t>Ⅵ</w:t>
      </w:r>
      <w:r>
        <w:rPr>
          <w:rFonts w:hint="eastAsia"/>
        </w:rPr>
        <w:t xml:space="preserve">. </w:t>
      </w:r>
      <w:r>
        <w:rPr>
          <w:rFonts w:hint="eastAsia"/>
        </w:rPr>
        <w:t>阅读理解（</w:t>
      </w:r>
      <w:r>
        <w:rPr>
          <w:rFonts w:hint="eastAsia"/>
        </w:rPr>
        <w:t>5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F82A27" w:rsidRDefault="00F82A27" w:rsidP="00F82A27">
      <w:pPr>
        <w:spacing w:line="360" w:lineRule="auto"/>
      </w:pPr>
      <w:r>
        <w:t xml:space="preserve">      Jim is a little boy.  He is only five years old.  He isn’t at school.  He can’t read or write.  But his sister Kate is a student.  She is thirteen.  She is at school.  She can read and write.  She can sing and dance,  too.  She is a good student.  Their parents are teachers. </w:t>
      </w:r>
    </w:p>
    <w:p w:rsidR="00F82A27" w:rsidRDefault="00F82A27" w:rsidP="00F82A27">
      <w:pPr>
        <w:spacing w:line="360" w:lineRule="auto"/>
      </w:pPr>
      <w:r>
        <w:t xml:space="preserve">1. Is Jim a little boy? </w:t>
      </w:r>
    </w:p>
    <w:p w:rsidR="00F82A27" w:rsidRDefault="00F82A27" w:rsidP="00F82A27">
      <w:pPr>
        <w:spacing w:line="360" w:lineRule="auto"/>
      </w:pPr>
      <w:r>
        <w:t xml:space="preserve">A. Yes,  she is.                             B. No,  she isn’t. </w:t>
      </w:r>
    </w:p>
    <w:p w:rsidR="00F82A27" w:rsidRDefault="00F82A27" w:rsidP="00F82A27">
      <w:pPr>
        <w:spacing w:line="360" w:lineRule="auto"/>
      </w:pPr>
      <w:r>
        <w:t xml:space="preserve">C. Yes,  he is.                               D. No,  he isn’t. </w:t>
      </w:r>
    </w:p>
    <w:p w:rsidR="00F82A27" w:rsidRDefault="00F82A27" w:rsidP="00F82A27">
      <w:pPr>
        <w:spacing w:line="360" w:lineRule="auto"/>
      </w:pPr>
      <w:r>
        <w:t xml:space="preserve">2. How old is Jim? </w:t>
      </w:r>
    </w:p>
    <w:p w:rsidR="00F82A27" w:rsidRDefault="00F82A27" w:rsidP="00F82A27">
      <w:pPr>
        <w:spacing w:line="360" w:lineRule="auto"/>
      </w:pPr>
      <w:r>
        <w:t xml:space="preserve">A. Five.                                         B. Seven.   </w:t>
      </w:r>
    </w:p>
    <w:p w:rsidR="00F82A27" w:rsidRDefault="00F82A27" w:rsidP="00F82A27">
      <w:pPr>
        <w:spacing w:line="360" w:lineRule="auto"/>
      </w:pPr>
      <w:r>
        <w:t xml:space="preserve">C. Thirteen.                                  D. Fourteen. </w:t>
      </w:r>
    </w:p>
    <w:p w:rsidR="00F82A27" w:rsidRDefault="00F82A27" w:rsidP="00F82A27">
      <w:pPr>
        <w:spacing w:line="360" w:lineRule="auto"/>
      </w:pPr>
      <w:r>
        <w:t xml:space="preserve">3. Who is Kate? </w:t>
      </w:r>
    </w:p>
    <w:p w:rsidR="00F82A27" w:rsidRDefault="00F82A27" w:rsidP="00F82A27">
      <w:pPr>
        <w:spacing w:line="360" w:lineRule="auto"/>
      </w:pPr>
      <w:r>
        <w:t xml:space="preserve">A. Jim’s friend.                    B. Jim’s sister. </w:t>
      </w:r>
    </w:p>
    <w:p w:rsidR="00F82A27" w:rsidRDefault="00F82A27" w:rsidP="00F82A27">
      <w:pPr>
        <w:spacing w:line="360" w:lineRule="auto"/>
      </w:pPr>
      <w:r>
        <w:t xml:space="preserve">C. Jim’s brother.                  D. Jim’s mother. </w:t>
      </w:r>
    </w:p>
    <w:p w:rsidR="00F82A27" w:rsidRDefault="00F82A27" w:rsidP="00F82A27">
      <w:pPr>
        <w:spacing w:line="360" w:lineRule="auto"/>
      </w:pPr>
      <w:r>
        <w:lastRenderedPageBreak/>
        <w:t xml:space="preserve">4. Who can sing and dance? </w:t>
      </w:r>
    </w:p>
    <w:p w:rsidR="00F82A27" w:rsidRDefault="00F82A27" w:rsidP="00F82A27">
      <w:pPr>
        <w:spacing w:line="360" w:lineRule="auto"/>
      </w:pPr>
      <w:r>
        <w:t xml:space="preserve">A. Jim.                                   B. Kate.  </w:t>
      </w:r>
    </w:p>
    <w:p w:rsidR="00F82A27" w:rsidRDefault="00F82A27" w:rsidP="00F82A27">
      <w:pPr>
        <w:spacing w:line="360" w:lineRule="auto"/>
      </w:pPr>
      <w:r>
        <w:t xml:space="preserve">C. Jim’s father.                     D. Jim’s mother. </w:t>
      </w:r>
    </w:p>
    <w:p w:rsidR="00F82A27" w:rsidRDefault="00F82A27" w:rsidP="00F82A27">
      <w:pPr>
        <w:spacing w:line="360" w:lineRule="auto"/>
      </w:pPr>
      <w:r>
        <w:t xml:space="preserve">5. What is Jim’s father? </w:t>
      </w:r>
    </w:p>
    <w:p w:rsidR="00F82A27" w:rsidRDefault="00F82A27" w:rsidP="00F82A27">
      <w:pPr>
        <w:spacing w:line="360" w:lineRule="auto"/>
      </w:pPr>
      <w:r>
        <w:t xml:space="preserve">A. A doctor.                          B. A worker.  </w:t>
      </w:r>
    </w:p>
    <w:p w:rsidR="00F82A27" w:rsidRDefault="00F82A27" w:rsidP="00F82A27">
      <w:pPr>
        <w:spacing w:line="360" w:lineRule="auto"/>
      </w:pPr>
      <w:r>
        <w:t xml:space="preserve">C. A teacher.                        D. A driver. </w:t>
      </w:r>
    </w:p>
    <w:p w:rsidR="00C67B57" w:rsidRPr="00F82A27" w:rsidRDefault="00F82A27" w:rsidP="00F82A27">
      <w:pPr>
        <w:spacing w:line="360" w:lineRule="auto"/>
      </w:pPr>
      <w:r>
        <w:rPr>
          <w:rFonts w:hint="eastAsia"/>
        </w:rPr>
        <w:t>CABBC</w:t>
      </w:r>
    </w:p>
    <w:sectPr w:rsidR="00C67B57" w:rsidRPr="00F82A27" w:rsidSect="006D21A1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E9B" w:rsidRDefault="00FC1E9B" w:rsidP="00CE4559">
      <w:r>
        <w:separator/>
      </w:r>
    </w:p>
  </w:endnote>
  <w:endnote w:type="continuationSeparator" w:id="0">
    <w:p w:rsidR="00FC1E9B" w:rsidRDefault="00FC1E9B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FC1E9B">
          <w:pPr>
            <w:pStyle w:val="a8"/>
            <w:jc w:val="right"/>
          </w:pPr>
        </w:p>
      </w:tc>
    </w:tr>
  </w:tbl>
  <w:p w:rsidR="00BE4451" w:rsidRDefault="00FC1E9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E9B" w:rsidRDefault="00FC1E9B" w:rsidP="00CE4559">
      <w:r>
        <w:separator/>
      </w:r>
    </w:p>
  </w:footnote>
  <w:footnote w:type="continuationSeparator" w:id="0">
    <w:p w:rsidR="00FC1E9B" w:rsidRDefault="00FC1E9B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7473E7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7473E7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7473E7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36B5F9C"/>
    <w:multiLevelType w:val="hybridMultilevel"/>
    <w:tmpl w:val="8E5847E6"/>
    <w:lvl w:ilvl="0" w:tplc="C0D66198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6">
    <w:nsid w:val="0C8577C3"/>
    <w:multiLevelType w:val="hybridMultilevel"/>
    <w:tmpl w:val="BE402100"/>
    <w:lvl w:ilvl="0" w:tplc="19C27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1837F8B"/>
    <w:multiLevelType w:val="hybridMultilevel"/>
    <w:tmpl w:val="D5F80A38"/>
    <w:lvl w:ilvl="0" w:tplc="A7E20D8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42C63974">
      <w:start w:val="1"/>
      <w:numFmt w:val="decimal"/>
      <w:lvlText w:val="（%2）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9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10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F94977"/>
    <w:multiLevelType w:val="hybridMultilevel"/>
    <w:tmpl w:val="D73252F6"/>
    <w:lvl w:ilvl="0" w:tplc="DE00448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3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4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F5E13A1"/>
    <w:multiLevelType w:val="hybridMultilevel"/>
    <w:tmpl w:val="E6944F88"/>
    <w:lvl w:ilvl="0" w:tplc="2886156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2DDC0E5F"/>
    <w:multiLevelType w:val="hybridMultilevel"/>
    <w:tmpl w:val="75ACA6B0"/>
    <w:lvl w:ilvl="0" w:tplc="A79E082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18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1">
    <w:nsid w:val="37BF61FD"/>
    <w:multiLevelType w:val="hybridMultilevel"/>
    <w:tmpl w:val="2D44E798"/>
    <w:lvl w:ilvl="0" w:tplc="A32C776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C4D1586"/>
    <w:multiLevelType w:val="hybridMultilevel"/>
    <w:tmpl w:val="9BFA72CA"/>
    <w:lvl w:ilvl="0" w:tplc="9DA43F9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1D84121"/>
    <w:multiLevelType w:val="hybridMultilevel"/>
    <w:tmpl w:val="1B8C22DA"/>
    <w:lvl w:ilvl="0" w:tplc="7A2C56D6">
      <w:start w:val="2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84A0577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28">
    <w:nsid w:val="4E53016E"/>
    <w:multiLevelType w:val="hybridMultilevel"/>
    <w:tmpl w:val="7504BACA"/>
    <w:lvl w:ilvl="0" w:tplc="49F22442">
      <w:start w:val="1"/>
      <w:numFmt w:val="decimalEnclosedCircle"/>
      <w:lvlText w:val="%1"/>
      <w:lvlJc w:val="left"/>
      <w:pPr>
        <w:tabs>
          <w:tab w:val="num" w:pos="358"/>
        </w:tabs>
        <w:ind w:left="358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9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01168D"/>
    <w:multiLevelType w:val="hybridMultilevel"/>
    <w:tmpl w:val="34A27852"/>
    <w:lvl w:ilvl="0" w:tplc="083E7766">
      <w:start w:val="1"/>
      <w:numFmt w:val="decimal"/>
      <w:lvlText w:val="（%1）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1" w:tplc="59BAABBE">
      <w:start w:val="2"/>
      <w:numFmt w:val="decimal"/>
      <w:lvlText w:val="%2、"/>
      <w:lvlJc w:val="left"/>
      <w:pPr>
        <w:tabs>
          <w:tab w:val="num" w:pos="1784"/>
        </w:tabs>
        <w:ind w:left="178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4"/>
        </w:tabs>
        <w:ind w:left="26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04"/>
        </w:tabs>
        <w:ind w:left="31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44"/>
        </w:tabs>
        <w:ind w:left="39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64"/>
        </w:tabs>
        <w:ind w:left="43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420"/>
      </w:pPr>
    </w:lvl>
  </w:abstractNum>
  <w:abstractNum w:abstractNumId="32">
    <w:nsid w:val="656E0271"/>
    <w:multiLevelType w:val="hybridMultilevel"/>
    <w:tmpl w:val="BE9E5844"/>
    <w:lvl w:ilvl="0" w:tplc="57DACE9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ABF758C"/>
    <w:multiLevelType w:val="hybridMultilevel"/>
    <w:tmpl w:val="AB7C67DC"/>
    <w:lvl w:ilvl="0" w:tplc="0DFE1C14">
      <w:start w:val="1"/>
      <w:numFmt w:val="japaneseCounting"/>
      <w:lvlText w:val="%1、"/>
      <w:lvlJc w:val="left"/>
      <w:pPr>
        <w:tabs>
          <w:tab w:val="num" w:pos="1485"/>
        </w:tabs>
        <w:ind w:left="148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35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3C46818"/>
    <w:multiLevelType w:val="hybridMultilevel"/>
    <w:tmpl w:val="F0ACAE82"/>
    <w:lvl w:ilvl="0" w:tplc="C452F1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C7603C5"/>
    <w:multiLevelType w:val="hybridMultilevel"/>
    <w:tmpl w:val="F00A67F6"/>
    <w:lvl w:ilvl="0" w:tplc="5A9C9DB0">
      <w:start w:val="2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7"/>
  </w:num>
  <w:num w:numId="2">
    <w:abstractNumId w:val="3"/>
  </w:num>
  <w:num w:numId="3">
    <w:abstractNumId w:val="10"/>
  </w:num>
  <w:num w:numId="4">
    <w:abstractNumId w:val="2"/>
  </w:num>
  <w:num w:numId="5">
    <w:abstractNumId w:val="1"/>
  </w:num>
  <w:num w:numId="6">
    <w:abstractNumId w:val="29"/>
  </w:num>
  <w:num w:numId="7">
    <w:abstractNumId w:val="0"/>
  </w:num>
  <w:num w:numId="8">
    <w:abstractNumId w:val="18"/>
  </w:num>
  <w:num w:numId="9">
    <w:abstractNumId w:val="20"/>
  </w:num>
  <w:num w:numId="10">
    <w:abstractNumId w:val="1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5"/>
  </w:num>
  <w:num w:numId="14">
    <w:abstractNumId w:val="38"/>
  </w:num>
  <w:num w:numId="15">
    <w:abstractNumId w:val="9"/>
  </w:num>
  <w:num w:numId="16">
    <w:abstractNumId w:val="35"/>
  </w:num>
  <w:num w:numId="17">
    <w:abstractNumId w:val="14"/>
  </w:num>
  <w:num w:numId="18">
    <w:abstractNumId w:val="36"/>
  </w:num>
  <w:num w:numId="19">
    <w:abstractNumId w:val="7"/>
  </w:num>
  <w:num w:numId="20">
    <w:abstractNumId w:val="22"/>
  </w:num>
  <w:num w:numId="21">
    <w:abstractNumId w:val="39"/>
  </w:num>
  <w:num w:numId="22">
    <w:abstractNumId w:val="33"/>
  </w:num>
  <w:num w:numId="23">
    <w:abstractNumId w:val="5"/>
  </w:num>
  <w:num w:numId="24">
    <w:abstractNumId w:val="13"/>
  </w:num>
  <w:num w:numId="25">
    <w:abstractNumId w:val="24"/>
  </w:num>
  <w:num w:numId="26">
    <w:abstractNumId w:val="12"/>
  </w:num>
  <w:num w:numId="27">
    <w:abstractNumId w:val="37"/>
  </w:num>
  <w:num w:numId="28">
    <w:abstractNumId w:val="6"/>
  </w:num>
  <w:num w:numId="29">
    <w:abstractNumId w:val="23"/>
  </w:num>
  <w:num w:numId="30">
    <w:abstractNumId w:val="4"/>
  </w:num>
  <w:num w:numId="31">
    <w:abstractNumId w:val="32"/>
  </w:num>
  <w:num w:numId="32">
    <w:abstractNumId w:val="16"/>
  </w:num>
  <w:num w:numId="33">
    <w:abstractNumId w:val="21"/>
  </w:num>
  <w:num w:numId="34">
    <w:abstractNumId w:val="40"/>
  </w:num>
  <w:num w:numId="35">
    <w:abstractNumId w:val="28"/>
  </w:num>
  <w:num w:numId="36">
    <w:abstractNumId w:val="11"/>
  </w:num>
  <w:num w:numId="37">
    <w:abstractNumId w:val="31"/>
  </w:num>
  <w:num w:numId="38">
    <w:abstractNumId w:val="34"/>
  </w:num>
  <w:num w:numId="39">
    <w:abstractNumId w:val="17"/>
  </w:num>
  <w:num w:numId="40">
    <w:abstractNumId w:val="8"/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029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40530"/>
    <w:rsid w:val="00047293"/>
    <w:rsid w:val="000541B9"/>
    <w:rsid w:val="000559E0"/>
    <w:rsid w:val="00056208"/>
    <w:rsid w:val="0006720B"/>
    <w:rsid w:val="0007014E"/>
    <w:rsid w:val="00070511"/>
    <w:rsid w:val="00071F1F"/>
    <w:rsid w:val="000757B3"/>
    <w:rsid w:val="000C04A7"/>
    <w:rsid w:val="000D791D"/>
    <w:rsid w:val="000F1FE3"/>
    <w:rsid w:val="00106EBC"/>
    <w:rsid w:val="00111D4D"/>
    <w:rsid w:val="00117178"/>
    <w:rsid w:val="00133D47"/>
    <w:rsid w:val="00141D8F"/>
    <w:rsid w:val="001453DB"/>
    <w:rsid w:val="001729AB"/>
    <w:rsid w:val="00175C45"/>
    <w:rsid w:val="001953A4"/>
    <w:rsid w:val="00197224"/>
    <w:rsid w:val="001A1A89"/>
    <w:rsid w:val="001A5AE4"/>
    <w:rsid w:val="001C66ED"/>
    <w:rsid w:val="001C69AE"/>
    <w:rsid w:val="001E451B"/>
    <w:rsid w:val="00214B5F"/>
    <w:rsid w:val="00225B2D"/>
    <w:rsid w:val="00254D5E"/>
    <w:rsid w:val="002608D7"/>
    <w:rsid w:val="00264CF7"/>
    <w:rsid w:val="00284A09"/>
    <w:rsid w:val="00285E5B"/>
    <w:rsid w:val="002911E6"/>
    <w:rsid w:val="00291475"/>
    <w:rsid w:val="0029667C"/>
    <w:rsid w:val="002A34B3"/>
    <w:rsid w:val="002B0E97"/>
    <w:rsid w:val="002C38AB"/>
    <w:rsid w:val="002D6565"/>
    <w:rsid w:val="002D6D2E"/>
    <w:rsid w:val="002E4BE2"/>
    <w:rsid w:val="002E6D74"/>
    <w:rsid w:val="00311A46"/>
    <w:rsid w:val="00316BA5"/>
    <w:rsid w:val="00350BB2"/>
    <w:rsid w:val="003A1246"/>
    <w:rsid w:val="003A16A0"/>
    <w:rsid w:val="003B62B5"/>
    <w:rsid w:val="003D1D9B"/>
    <w:rsid w:val="003E6205"/>
    <w:rsid w:val="003E6601"/>
    <w:rsid w:val="003F1973"/>
    <w:rsid w:val="003F38CC"/>
    <w:rsid w:val="004116B9"/>
    <w:rsid w:val="0042088B"/>
    <w:rsid w:val="00420A02"/>
    <w:rsid w:val="00430933"/>
    <w:rsid w:val="00431DC5"/>
    <w:rsid w:val="00447EE2"/>
    <w:rsid w:val="00460BDB"/>
    <w:rsid w:val="004A1A7C"/>
    <w:rsid w:val="004A54A9"/>
    <w:rsid w:val="004A6154"/>
    <w:rsid w:val="004B034A"/>
    <w:rsid w:val="004B76FB"/>
    <w:rsid w:val="004B7E7B"/>
    <w:rsid w:val="004D5BD7"/>
    <w:rsid w:val="004E5FC4"/>
    <w:rsid w:val="004F0D42"/>
    <w:rsid w:val="004F20FC"/>
    <w:rsid w:val="004F79FE"/>
    <w:rsid w:val="0050513E"/>
    <w:rsid w:val="00515B9E"/>
    <w:rsid w:val="005227A1"/>
    <w:rsid w:val="0053558B"/>
    <w:rsid w:val="00540236"/>
    <w:rsid w:val="0054184C"/>
    <w:rsid w:val="005453CB"/>
    <w:rsid w:val="005574E4"/>
    <w:rsid w:val="0056465F"/>
    <w:rsid w:val="00594FBF"/>
    <w:rsid w:val="005A4869"/>
    <w:rsid w:val="005A7B69"/>
    <w:rsid w:val="005B2AD4"/>
    <w:rsid w:val="005C75AD"/>
    <w:rsid w:val="005E3ABB"/>
    <w:rsid w:val="005F1BA9"/>
    <w:rsid w:val="005F1C73"/>
    <w:rsid w:val="005F6D92"/>
    <w:rsid w:val="00611CAA"/>
    <w:rsid w:val="00624A87"/>
    <w:rsid w:val="00641161"/>
    <w:rsid w:val="006653AF"/>
    <w:rsid w:val="006A3DBE"/>
    <w:rsid w:val="006A64EB"/>
    <w:rsid w:val="006C1FC5"/>
    <w:rsid w:val="006C7C0A"/>
    <w:rsid w:val="006D4888"/>
    <w:rsid w:val="006E1BE3"/>
    <w:rsid w:val="006E51E1"/>
    <w:rsid w:val="006F5785"/>
    <w:rsid w:val="00710156"/>
    <w:rsid w:val="007267CC"/>
    <w:rsid w:val="0074446B"/>
    <w:rsid w:val="007473E7"/>
    <w:rsid w:val="007548B0"/>
    <w:rsid w:val="00763CB3"/>
    <w:rsid w:val="00773DCE"/>
    <w:rsid w:val="0078236F"/>
    <w:rsid w:val="007825A7"/>
    <w:rsid w:val="0079031C"/>
    <w:rsid w:val="007A5CB2"/>
    <w:rsid w:val="007D5C1F"/>
    <w:rsid w:val="007F60F1"/>
    <w:rsid w:val="008074E6"/>
    <w:rsid w:val="008138C2"/>
    <w:rsid w:val="00822967"/>
    <w:rsid w:val="00826479"/>
    <w:rsid w:val="0084161D"/>
    <w:rsid w:val="00853871"/>
    <w:rsid w:val="0086042B"/>
    <w:rsid w:val="008838BE"/>
    <w:rsid w:val="008A05FC"/>
    <w:rsid w:val="008B3316"/>
    <w:rsid w:val="008D2ACB"/>
    <w:rsid w:val="008D2DD0"/>
    <w:rsid w:val="008D498B"/>
    <w:rsid w:val="008E6CA7"/>
    <w:rsid w:val="008F2163"/>
    <w:rsid w:val="00926227"/>
    <w:rsid w:val="00927316"/>
    <w:rsid w:val="009348F2"/>
    <w:rsid w:val="00941F7F"/>
    <w:rsid w:val="00955CFF"/>
    <w:rsid w:val="0097533F"/>
    <w:rsid w:val="009A2E1B"/>
    <w:rsid w:val="009D4001"/>
    <w:rsid w:val="00A06EFE"/>
    <w:rsid w:val="00A51F0E"/>
    <w:rsid w:val="00A57FC1"/>
    <w:rsid w:val="00A83C74"/>
    <w:rsid w:val="00A95EC0"/>
    <w:rsid w:val="00AD183E"/>
    <w:rsid w:val="00B04AD6"/>
    <w:rsid w:val="00B103CA"/>
    <w:rsid w:val="00B47E9C"/>
    <w:rsid w:val="00B61492"/>
    <w:rsid w:val="00B67B29"/>
    <w:rsid w:val="00B94234"/>
    <w:rsid w:val="00BB44FB"/>
    <w:rsid w:val="00BC13A6"/>
    <w:rsid w:val="00BC477C"/>
    <w:rsid w:val="00BC4BD5"/>
    <w:rsid w:val="00BE700F"/>
    <w:rsid w:val="00C03C63"/>
    <w:rsid w:val="00C20483"/>
    <w:rsid w:val="00C30DBA"/>
    <w:rsid w:val="00C31C5F"/>
    <w:rsid w:val="00C410C1"/>
    <w:rsid w:val="00C4305A"/>
    <w:rsid w:val="00C522A2"/>
    <w:rsid w:val="00C659EE"/>
    <w:rsid w:val="00C67B57"/>
    <w:rsid w:val="00C724AB"/>
    <w:rsid w:val="00C95A02"/>
    <w:rsid w:val="00C96049"/>
    <w:rsid w:val="00CA5507"/>
    <w:rsid w:val="00CB5C03"/>
    <w:rsid w:val="00CC6BB2"/>
    <w:rsid w:val="00CD5B26"/>
    <w:rsid w:val="00CE4559"/>
    <w:rsid w:val="00CF6B27"/>
    <w:rsid w:val="00CF6CF3"/>
    <w:rsid w:val="00D037A3"/>
    <w:rsid w:val="00D60B8F"/>
    <w:rsid w:val="00DC0868"/>
    <w:rsid w:val="00DD1317"/>
    <w:rsid w:val="00DF6D5B"/>
    <w:rsid w:val="00E27FD1"/>
    <w:rsid w:val="00E420F8"/>
    <w:rsid w:val="00E70D1B"/>
    <w:rsid w:val="00E7196F"/>
    <w:rsid w:val="00ED0EFD"/>
    <w:rsid w:val="00ED49AF"/>
    <w:rsid w:val="00EE43F5"/>
    <w:rsid w:val="00F071DA"/>
    <w:rsid w:val="00F2376F"/>
    <w:rsid w:val="00F25D13"/>
    <w:rsid w:val="00F312FD"/>
    <w:rsid w:val="00F32118"/>
    <w:rsid w:val="00F371E0"/>
    <w:rsid w:val="00F7081E"/>
    <w:rsid w:val="00F741F2"/>
    <w:rsid w:val="00F82A27"/>
    <w:rsid w:val="00FA3C03"/>
    <w:rsid w:val="00FA4734"/>
    <w:rsid w:val="00FB18C9"/>
    <w:rsid w:val="00FB6580"/>
    <w:rsid w:val="00FB72D8"/>
    <w:rsid w:val="00FC1B5B"/>
    <w:rsid w:val="00FC1E9B"/>
    <w:rsid w:val="00FC2120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ity"/>
  <w:smartTagType w:namespaceuri="urn:schemas-microsoft-com:office:smarttags" w:name="PlaceName"/>
  <w:smartTagType w:namespaceuri="urn:schemas-microsoft-com:office:smarttags" w:name="PlaceType"/>
  <w:shapeDefaults>
    <o:shapedefaults v:ext="edit" spidmax="140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BC4BD5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link w:val="Char5"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6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6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0">
    <w:name w:val="Body Text Indent 2"/>
    <w:basedOn w:val="a0"/>
    <w:link w:val="2Char0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1"/>
    <w:link w:val="20"/>
    <w:rsid w:val="005B2AD4"/>
    <w:rPr>
      <w:kern w:val="2"/>
      <w:sz w:val="21"/>
    </w:rPr>
  </w:style>
  <w:style w:type="paragraph" w:styleId="af2">
    <w:name w:val="Body Text"/>
    <w:basedOn w:val="a0"/>
    <w:link w:val="Char7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7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  <w:style w:type="character" w:customStyle="1" w:styleId="oblogtext">
    <w:name w:val="oblog_text"/>
    <w:basedOn w:val="a1"/>
    <w:rsid w:val="007A5CB2"/>
  </w:style>
  <w:style w:type="character" w:customStyle="1" w:styleId="2Char">
    <w:name w:val="标题 2 Char"/>
    <w:basedOn w:val="a1"/>
    <w:link w:val="2"/>
    <w:rsid w:val="00BC4BD5"/>
    <w:rPr>
      <w:rFonts w:ascii="Arial" w:eastAsia="黑体" w:hAnsi="Arial"/>
      <w:b/>
      <w:bCs/>
      <w:kern w:val="2"/>
      <w:sz w:val="32"/>
      <w:szCs w:val="32"/>
    </w:rPr>
  </w:style>
  <w:style w:type="paragraph" w:styleId="af3">
    <w:name w:val="Normal Indent"/>
    <w:basedOn w:val="a0"/>
    <w:rsid w:val="00611CAA"/>
    <w:pPr>
      <w:ind w:firstLine="42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sb1">
    <w:name w:val="sb1"/>
    <w:basedOn w:val="a1"/>
    <w:rsid w:val="00926227"/>
    <w:rPr>
      <w:sz w:val="15"/>
      <w:szCs w:val="15"/>
      <w:vertAlign w:val="superscript"/>
    </w:rPr>
  </w:style>
  <w:style w:type="paragraph" w:styleId="HTML">
    <w:name w:val="HTML Preformatted"/>
    <w:basedOn w:val="a0"/>
    <w:link w:val="HTMLChar"/>
    <w:rsid w:val="009262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8040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rsid w:val="00926227"/>
    <w:rPr>
      <w:rFonts w:ascii="黑体" w:eastAsia="黑体" w:hAnsi="Courier New" w:cs="Courier New"/>
      <w:color w:val="008040"/>
    </w:rPr>
  </w:style>
  <w:style w:type="paragraph" w:customStyle="1" w:styleId="MTDisplayEquation">
    <w:name w:val="MTDisplayEquation"/>
    <w:basedOn w:val="a0"/>
    <w:next w:val="a0"/>
    <w:rsid w:val="00254D5E"/>
    <w:pPr>
      <w:tabs>
        <w:tab w:val="center" w:pos="4160"/>
        <w:tab w:val="right" w:pos="8300"/>
      </w:tabs>
    </w:pPr>
    <w:rPr>
      <w:rFonts w:ascii="Times" w:eastAsia="宋体" w:hAnsi="Times" w:cs="Times New Roman"/>
      <w:spacing w:val="-16"/>
      <w:szCs w:val="24"/>
    </w:rPr>
  </w:style>
  <w:style w:type="character" w:customStyle="1" w:styleId="Char5">
    <w:name w:val="普通(网站) Char"/>
    <w:basedOn w:val="a1"/>
    <w:link w:val="af"/>
    <w:rsid w:val="00070511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549</Words>
  <Characters>3135</Characters>
  <Application>Microsoft Office Word</Application>
  <DocSecurity>0</DocSecurity>
  <Lines>26</Lines>
  <Paragraphs>7</Paragraphs>
  <ScaleCrop>false</ScaleCrop>
  <Company>Lenovo</Company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54</cp:revision>
  <dcterms:created xsi:type="dcterms:W3CDTF">2012-08-22T03:05:00Z</dcterms:created>
  <dcterms:modified xsi:type="dcterms:W3CDTF">2012-08-29T07:39:00Z</dcterms:modified>
</cp:coreProperties>
</file>